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45F3F69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</w:t>
      </w:r>
      <w:r w:rsidR="00AC1844">
        <w:rPr>
          <w:rFonts w:ascii="Arial" w:hAnsi="Arial" w:cs="Arial"/>
          <w:u w:val="single"/>
          <w:lang w:eastAsia="ar-SA"/>
        </w:rPr>
        <w:t>CO</w:t>
      </w:r>
      <w:r w:rsidR="00BA15B9">
        <w:rPr>
          <w:rFonts w:ascii="Arial" w:hAnsi="Arial" w:cs="Arial"/>
          <w:u w:val="single"/>
          <w:lang w:eastAsia="ar-SA"/>
        </w:rPr>
        <w:t>L</w:t>
      </w:r>
      <w:r w:rsidR="00AC1844">
        <w:rPr>
          <w:rFonts w:ascii="Arial" w:hAnsi="Arial" w:cs="Arial"/>
          <w:u w:val="single"/>
          <w:lang w:eastAsia="ar-SA"/>
        </w:rPr>
        <w:t>LAUDATORE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60A7D4CA" w14:textId="59ED78FF" w:rsidR="00BA15B9" w:rsidRDefault="00BA15B9" w:rsidP="00BA15B9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ell’ISIS Isabella d’Este Caracciolo</w:t>
      </w:r>
    </w:p>
    <w:p w14:paraId="3ED085BF" w14:textId="77777777" w:rsidR="00BA15B9" w:rsidRDefault="00BA15B9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679142D0" w14:textId="3D34CF80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23301B">
        <w:rPr>
          <w:rFonts w:ascii="Arial" w:hAnsi="Arial" w:cs="Arial"/>
          <w:b/>
          <w:sz w:val="18"/>
          <w:szCs w:val="18"/>
        </w:rPr>
        <w:t>DIGITAL BOARD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37F3C2BE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6403EC">
        <w:rPr>
          <w:rFonts w:ascii="Arial" w:hAnsi="Arial" w:cs="Arial"/>
          <w:b/>
          <w:sz w:val="18"/>
          <w:szCs w:val="18"/>
        </w:rPr>
        <w:t>COLLAUDATORE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0D4409A4" w:rsidR="00E8201A" w:rsidRPr="00BA088F" w:rsidRDefault="0023301B" w:rsidP="00AC1844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D</w:t>
            </w:r>
            <w:r w:rsidR="00AC1844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I</w:t>
            </w: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GITL BOARD</w:t>
            </w:r>
            <w:r w:rsidR="00E8201A"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1B296952" w:rsidR="00E8201A" w:rsidRPr="00BA088F" w:rsidRDefault="00F30314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  <w:t>28966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7CE0500B" w:rsidR="00E8201A" w:rsidRPr="00BA088F" w:rsidRDefault="00AC1844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5524C6">
              <w:rPr>
                <w:rFonts w:asciiTheme="minorHAnsi" w:eastAsia="Calibri" w:hAnsiTheme="minorHAnsi" w:cstheme="minorHAnsi"/>
                <w:b/>
                <w:i/>
                <w:iCs/>
                <w:sz w:val="24"/>
                <w:szCs w:val="24"/>
              </w:rPr>
              <w:t>H69J21007570006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5FACA222" w14:textId="77777777" w:rsidR="004940A4" w:rsidRDefault="004940A4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69BDF694" w14:textId="69E5E5C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AC1844">
        <w:rPr>
          <w:rFonts w:ascii="Arial" w:hAnsi="Arial" w:cs="Arial"/>
          <w:sz w:val="18"/>
          <w:szCs w:val="18"/>
        </w:rPr>
        <w:t xml:space="preserve">l’ISIS Isabella d’Este Caracciolo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BCDD9" w14:textId="77777777" w:rsidR="00DD18A7" w:rsidRDefault="00DD18A7">
      <w:r>
        <w:separator/>
      </w:r>
    </w:p>
  </w:endnote>
  <w:endnote w:type="continuationSeparator" w:id="0">
    <w:p w14:paraId="06D34458" w14:textId="77777777" w:rsidR="00DD18A7" w:rsidRDefault="00DD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F30314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3E91E" w14:textId="77777777" w:rsidR="00DD18A7" w:rsidRDefault="00DD18A7">
      <w:r>
        <w:separator/>
      </w:r>
    </w:p>
  </w:footnote>
  <w:footnote w:type="continuationSeparator" w:id="0">
    <w:p w14:paraId="41E9F179" w14:textId="77777777" w:rsidR="00DD18A7" w:rsidRDefault="00DD1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03EC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1844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15B9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18A7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0314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9C68C-02C9-446A-AFB2-F7CCD674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Isabella D' Este</cp:lastModifiedBy>
  <cp:revision>8</cp:revision>
  <cp:lastPrinted>2018-05-17T14:28:00Z</cp:lastPrinted>
  <dcterms:created xsi:type="dcterms:W3CDTF">2021-10-31T21:34:00Z</dcterms:created>
  <dcterms:modified xsi:type="dcterms:W3CDTF">2022-01-24T15:09:00Z</dcterms:modified>
</cp:coreProperties>
</file>